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4255" w14:textId="0D208076" w:rsidR="00B32057" w:rsidRPr="0020191F" w:rsidRDefault="00223BB6" w:rsidP="00B320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Podmiot udostępniający zasoby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4E9F7C56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771D7B1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56C8315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6EED980A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BEEA88D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DC4F8DE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88C6014" w14:textId="060C122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8211F16" w14:textId="49B25C51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5A8C7AA6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5F1AF5EA" w14:textId="4560F06F" w:rsidR="006937C2" w:rsidRPr="0020191F" w:rsidRDefault="006975BB" w:rsidP="00223BB6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223BB6" w:rsidRPr="00223BB6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o aktualności informacji zawartych w oświadczeniu, o którym mowa w art. 125 ust. 1 </w:t>
      </w:r>
      <w:proofErr w:type="spellStart"/>
      <w:r w:rsidR="00223BB6" w:rsidRPr="00223BB6">
        <w:rPr>
          <w:rFonts w:asciiTheme="minorHAnsi" w:hAnsiTheme="minorHAnsi" w:cstheme="minorHAnsi"/>
          <w:b/>
          <w:sz w:val="28"/>
          <w:szCs w:val="28"/>
          <w:u w:val="single"/>
        </w:rPr>
        <w:t>uPzp</w:t>
      </w:r>
      <w:proofErr w:type="spellEnd"/>
      <w:r w:rsidR="00223BB6" w:rsidRPr="00223BB6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0818EE8B" w14:textId="3CCB3C4B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>Na potrzeby postępowania o udzielenie zamówienia publicznego pn.</w:t>
      </w:r>
      <w:r w:rsidR="0020191F">
        <w:rPr>
          <w:rFonts w:asciiTheme="minorHAnsi" w:hAnsiTheme="minorHAnsi" w:cstheme="minorHAnsi"/>
          <w:sz w:val="22"/>
          <w:szCs w:val="24"/>
        </w:rPr>
        <w:t>:</w:t>
      </w:r>
    </w:p>
    <w:p w14:paraId="3F8405FD" w14:textId="77777777" w:rsidR="008117BE" w:rsidRPr="00143942" w:rsidRDefault="008117BE" w:rsidP="00252852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0954845" w14:textId="70F705EA" w:rsidR="00643607" w:rsidRPr="00643607" w:rsidRDefault="003A3DF1" w:rsidP="00643607">
      <w:pPr>
        <w:spacing w:after="9" w:line="267" w:lineRule="auto"/>
        <w:ind w:left="405" w:right="40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sz w:val="24"/>
          <w:szCs w:val="24"/>
        </w:rPr>
        <w:t>Opracowanie dokumentacji projektowej dla budowy części Wielkiej Pętli Fordonu w Bydgoszczy</w:t>
      </w:r>
    </w:p>
    <w:p w14:paraId="134C3F2A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F1FDA77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40CE784" w14:textId="14CDC94E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4D0665E4" w14:textId="1070DD7B" w:rsidR="00223BB6" w:rsidRDefault="00254FDF" w:rsidP="007E6008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>
        <w:rPr>
          <w:rFonts w:asciiTheme="minorHAnsi" w:hAnsiTheme="minorHAnsi" w:cstheme="minorHAnsi"/>
          <w:sz w:val="22"/>
          <w:szCs w:val="22"/>
        </w:rPr>
        <w:t>,</w:t>
      </w:r>
      <w:r w:rsidR="0020191F">
        <w:rPr>
          <w:rFonts w:asciiTheme="minorHAnsi" w:hAnsiTheme="minorHAnsi" w:cstheme="minorHAnsi"/>
          <w:sz w:val="22"/>
          <w:szCs w:val="22"/>
        </w:rPr>
        <w:t xml:space="preserve"> podpisanym w dniu ____________*,</w:t>
      </w:r>
      <w:r>
        <w:rPr>
          <w:rFonts w:asciiTheme="minorHAnsi" w:hAnsiTheme="minorHAnsi" w:cstheme="minorHAnsi"/>
          <w:sz w:val="22"/>
          <w:szCs w:val="22"/>
        </w:rPr>
        <w:t xml:space="preserve"> w zakresie podstaw wykluczenia </w:t>
      </w:r>
      <w:r w:rsidR="0020191F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z postępowania wskazanych przez Zamawiającego.</w:t>
      </w:r>
    </w:p>
    <w:p w14:paraId="54ED6790" w14:textId="77777777" w:rsidR="003E6A43" w:rsidRPr="007E6008" w:rsidRDefault="003E6A43" w:rsidP="007E6008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267F1CD" w14:textId="097FB166" w:rsidR="003D1F2D" w:rsidRPr="00223BB6" w:rsidRDefault="00223BB6" w:rsidP="00223BB6">
      <w:pPr>
        <w:jc w:val="both"/>
        <w:rPr>
          <w:i/>
          <w:sz w:val="16"/>
          <w:szCs w:val="16"/>
        </w:rPr>
      </w:pPr>
      <w:r w:rsidRPr="0020191F">
        <w:rPr>
          <w:i/>
          <w:sz w:val="16"/>
          <w:szCs w:val="16"/>
        </w:rPr>
        <w:t>*</w:t>
      </w:r>
      <w:r>
        <w:rPr>
          <w:i/>
          <w:sz w:val="16"/>
          <w:szCs w:val="16"/>
        </w:rPr>
        <w:t xml:space="preserve"> należy wpisać datę podpisania oświadczenia złożonego przez Podmiot na podstawie art. 125 ust. 1 </w:t>
      </w:r>
      <w:proofErr w:type="spellStart"/>
      <w:r>
        <w:rPr>
          <w:i/>
          <w:sz w:val="16"/>
          <w:szCs w:val="16"/>
        </w:rPr>
        <w:t>uPzp</w:t>
      </w:r>
      <w:proofErr w:type="spellEnd"/>
      <w:r>
        <w:rPr>
          <w:i/>
          <w:sz w:val="16"/>
          <w:szCs w:val="16"/>
        </w:rPr>
        <w:t xml:space="preserve"> dotyczącego przesłanek wykluczenia </w:t>
      </w:r>
      <w:r>
        <w:rPr>
          <w:i/>
          <w:sz w:val="16"/>
          <w:szCs w:val="16"/>
        </w:rPr>
        <w:br/>
        <w:t xml:space="preserve"> z postępowania.  </w:t>
      </w:r>
    </w:p>
    <w:p w14:paraId="1E40C5AE" w14:textId="77777777" w:rsidR="00223BB6" w:rsidRPr="00CB1AD7" w:rsidRDefault="00223BB6" w:rsidP="00CB1AD7">
      <w:pPr>
        <w:jc w:val="center"/>
        <w:rPr>
          <w:i/>
          <w:sz w:val="24"/>
          <w:szCs w:val="24"/>
        </w:rPr>
      </w:pPr>
    </w:p>
    <w:p w14:paraId="28B4284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227B0238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6410D590" w14:textId="626ED026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4DDF07E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80977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BFFF31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51DC9E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01CCA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21568C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92C7CF3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AC26F22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02E6B0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FCCD92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0B3F023" w14:textId="58F4E083" w:rsidR="00B95B57" w:rsidRPr="0020191F" w:rsidRDefault="0020191F" w:rsidP="00252852">
      <w:pPr>
        <w:jc w:val="both"/>
        <w:rPr>
          <w:i/>
          <w:sz w:val="16"/>
          <w:szCs w:val="16"/>
        </w:rPr>
      </w:pPr>
      <w:r w:rsidRPr="0020191F">
        <w:rPr>
          <w:i/>
        </w:rPr>
        <w:t xml:space="preserve">Oświadczenie składane </w:t>
      </w:r>
      <w:r w:rsidRPr="0020191F">
        <w:rPr>
          <w:b/>
          <w:bCs/>
          <w:i/>
        </w:rPr>
        <w:t>na wezwanie</w:t>
      </w:r>
      <w:r w:rsidRPr="0020191F">
        <w:rPr>
          <w:i/>
        </w:rPr>
        <w:t xml:space="preserve"> Zamawiającego na podstawie art. 274 ust. 1 </w:t>
      </w:r>
      <w:r>
        <w:rPr>
          <w:i/>
        </w:rPr>
        <w:t>UPZP.</w:t>
      </w:r>
      <w:r w:rsidRPr="0020191F">
        <w:rPr>
          <w:i/>
        </w:rPr>
        <w:t xml:space="preserve"> </w:t>
      </w:r>
    </w:p>
    <w:p w14:paraId="2C22161F" w14:textId="3CA7E7AB" w:rsidR="00BE2F08" w:rsidRDefault="00BE2F08" w:rsidP="002632E8">
      <w:pPr>
        <w:ind w:right="8788"/>
        <w:rPr>
          <w:rFonts w:ascii="Calibri" w:hAnsi="Calibri"/>
          <w:b/>
          <w:i/>
        </w:rPr>
      </w:pPr>
    </w:p>
    <w:p w14:paraId="4241B765" w14:textId="16CEE016" w:rsidR="00095C4E" w:rsidRPr="0020191F" w:rsidRDefault="0081432D" w:rsidP="006937C2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b/>
          <w:bCs/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</w:t>
      </w:r>
      <w:r w:rsidR="00095C4E" w:rsidRPr="0020191F">
        <w:rPr>
          <w:b/>
          <w:bCs/>
          <w:i/>
        </w:rPr>
        <w:t xml:space="preserve">oryginale. </w:t>
      </w:r>
    </w:p>
    <w:p w14:paraId="339F37CB" w14:textId="0D8CDC32" w:rsidR="009B749A" w:rsidRPr="006975BB" w:rsidRDefault="009B749A" w:rsidP="00095C4E">
      <w:pPr>
        <w:jc w:val="both"/>
        <w:rPr>
          <w:i/>
        </w:rPr>
      </w:pPr>
      <w:r w:rsidRPr="009B749A">
        <w:rPr>
          <w:i/>
        </w:rPr>
        <w:t xml:space="preserve">Oświadczenie sporządza się pod rygorem nieważności, w </w:t>
      </w:r>
      <w:r w:rsidR="00585BC0">
        <w:rPr>
          <w:i/>
        </w:rPr>
        <w:t xml:space="preserve">formie lub </w:t>
      </w:r>
      <w:r w:rsidRPr="009B749A">
        <w:rPr>
          <w:i/>
        </w:rPr>
        <w:t>postaci elektronicznej i opatruje się kwalifikowanym podpisem elektronicznym, podpisem zaufanym lub podpisem osobistym.</w:t>
      </w:r>
    </w:p>
    <w:sectPr w:rsidR="009B749A" w:rsidRPr="006975BB" w:rsidSect="00E27B68">
      <w:headerReference w:type="first" r:id="rId8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C89DD" w14:textId="77777777" w:rsidR="0074099D" w:rsidRDefault="0074099D">
      <w:r>
        <w:separator/>
      </w:r>
    </w:p>
  </w:endnote>
  <w:endnote w:type="continuationSeparator" w:id="0">
    <w:p w14:paraId="101AF37A" w14:textId="77777777" w:rsidR="0074099D" w:rsidRDefault="0074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46AC2" w14:textId="77777777" w:rsidR="0074099D" w:rsidRDefault="0074099D">
      <w:r>
        <w:separator/>
      </w:r>
    </w:p>
  </w:footnote>
  <w:footnote w:type="continuationSeparator" w:id="0">
    <w:p w14:paraId="459CA0AE" w14:textId="77777777" w:rsidR="0074099D" w:rsidRDefault="0074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0901" w14:textId="56DD3CAA" w:rsidR="003A26E2" w:rsidRPr="00C35A35" w:rsidRDefault="008D57BF" w:rsidP="003A3DF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6946"/>
        <w:tab w:val="right" w:pos="9356"/>
      </w:tabs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D3392D">
      <w:rPr>
        <w:rFonts w:ascii="Calibri" w:hAnsi="Calibri"/>
        <w:sz w:val="36"/>
      </w:rPr>
      <w:t>0</w:t>
    </w:r>
    <w:r w:rsidR="003A3DF1">
      <w:rPr>
        <w:rFonts w:ascii="Calibri" w:hAnsi="Calibri"/>
        <w:sz w:val="36"/>
      </w:rPr>
      <w:t>37</w:t>
    </w:r>
    <w:r w:rsidR="00D3392D">
      <w:rPr>
        <w:rFonts w:ascii="Calibri" w:hAnsi="Calibri"/>
        <w:sz w:val="36"/>
      </w:rPr>
      <w:t>/20</w:t>
    </w:r>
    <w:r w:rsidR="00FF3012">
      <w:rPr>
        <w:rFonts w:ascii="Calibri" w:hAnsi="Calibri"/>
        <w:sz w:val="36"/>
      </w:rPr>
      <w:t>2</w:t>
    </w:r>
    <w:r w:rsidR="0003164E">
      <w:rPr>
        <w:rFonts w:ascii="Calibri" w:hAnsi="Calibri"/>
        <w:sz w:val="36"/>
      </w:rPr>
      <w:t>3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</w:t>
    </w:r>
    <w:r w:rsidR="007E6008">
      <w:rPr>
        <w:rFonts w:ascii="Calibri" w:hAnsi="Calibri"/>
        <w:sz w:val="36"/>
      </w:rPr>
      <w:t xml:space="preserve">           </w:t>
    </w:r>
    <w:r w:rsidR="00223BB6">
      <w:rPr>
        <w:rFonts w:ascii="Calibri" w:hAnsi="Calibri"/>
        <w:sz w:val="36"/>
      </w:rPr>
      <w:t xml:space="preserve"> </w:t>
    </w:r>
    <w:r w:rsidR="003A3DF1">
      <w:rPr>
        <w:rFonts w:ascii="Calibri" w:hAnsi="Calibri"/>
        <w:sz w:val="36"/>
      </w:rPr>
      <w:t xml:space="preserve">    </w:t>
    </w:r>
    <w:r w:rsidR="00223BB6">
      <w:rPr>
        <w:rFonts w:ascii="Calibri" w:hAnsi="Calibri"/>
        <w:sz w:val="36"/>
      </w:rPr>
      <w:t xml:space="preserve"> </w:t>
    </w:r>
    <w:r w:rsidR="00223BB6" w:rsidRPr="007E6008">
      <w:rPr>
        <w:rFonts w:ascii="Calibri" w:hAnsi="Calibri"/>
        <w:i/>
        <w:sz w:val="18"/>
      </w:rPr>
      <w:t xml:space="preserve">Oświadczenie </w:t>
    </w:r>
    <w:r w:rsidR="00223BB6">
      <w:rPr>
        <w:rFonts w:ascii="Calibri" w:hAnsi="Calibri"/>
        <w:i/>
        <w:sz w:val="18"/>
      </w:rPr>
      <w:t xml:space="preserve">podmiotu udostępniającego zasoby </w:t>
    </w:r>
    <w:r w:rsidR="007E6008" w:rsidRPr="007E6008">
      <w:rPr>
        <w:rFonts w:ascii="Calibri" w:hAnsi="Calibri"/>
        <w:i/>
        <w:sz w:val="18"/>
      </w:rPr>
      <w:t xml:space="preserve">o aktualności </w:t>
    </w:r>
    <w:r w:rsidR="00223BB6">
      <w:rPr>
        <w:rFonts w:ascii="Calibri" w:hAnsi="Calibri"/>
        <w:i/>
        <w:sz w:val="18"/>
      </w:rPr>
      <w:t xml:space="preserve">   </w:t>
    </w:r>
    <w:r w:rsidR="003A3DF1">
      <w:rPr>
        <w:rFonts w:ascii="Calibri" w:hAnsi="Calibri"/>
        <w:i/>
        <w:sz w:val="18"/>
      </w:rPr>
      <w:t xml:space="preserve">            </w:t>
    </w:r>
    <w:r w:rsidR="007E6008" w:rsidRPr="007E6008">
      <w:rPr>
        <w:rFonts w:ascii="Calibri" w:hAnsi="Calibri"/>
        <w:i/>
        <w:sz w:val="18"/>
      </w:rPr>
      <w:t>informacji zawartych w oświadczeniu, o którym mowa w art. 125 ust. 1 UPZP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7E6008" w:rsidRPr="008764C9">
      <w:rPr>
        <w:rFonts w:ascii="Calibri" w:hAnsi="Calibri"/>
        <w:b/>
        <w:bCs/>
        <w:i/>
        <w:sz w:val="18"/>
      </w:rPr>
      <w:t xml:space="preserve">załącznik  </w:t>
    </w:r>
    <w:r w:rsidR="002F53DD" w:rsidRPr="008764C9">
      <w:rPr>
        <w:rFonts w:ascii="Calibri" w:hAnsi="Calibri"/>
        <w:b/>
        <w:bCs/>
        <w:i/>
        <w:sz w:val="18"/>
      </w:rPr>
      <w:t xml:space="preserve">Nr </w:t>
    </w:r>
    <w:r w:rsidR="00A63AF9">
      <w:rPr>
        <w:rFonts w:ascii="Calibri" w:hAnsi="Calibri"/>
        <w:b/>
        <w:bCs/>
        <w:i/>
        <w:sz w:val="18"/>
      </w:rPr>
      <w:t>1</w:t>
    </w:r>
    <w:r w:rsidR="00643607">
      <w:rPr>
        <w:rFonts w:ascii="Calibri" w:hAnsi="Calibri"/>
        <w:b/>
        <w:bCs/>
        <w:i/>
        <w:sz w:val="18"/>
      </w:rPr>
      <w:t>1a</w:t>
    </w:r>
    <w:r w:rsidR="00223BB6">
      <w:rPr>
        <w:rFonts w:ascii="Calibri" w:hAnsi="Calibri"/>
        <w:b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7692273">
    <w:abstractNumId w:val="12"/>
  </w:num>
  <w:num w:numId="2" w16cid:durableId="1895267054">
    <w:abstractNumId w:val="0"/>
  </w:num>
  <w:num w:numId="3" w16cid:durableId="198054108">
    <w:abstractNumId w:val="14"/>
  </w:num>
  <w:num w:numId="4" w16cid:durableId="1390686119">
    <w:abstractNumId w:val="16"/>
  </w:num>
  <w:num w:numId="5" w16cid:durableId="1120145864">
    <w:abstractNumId w:val="10"/>
  </w:num>
  <w:num w:numId="6" w16cid:durableId="366951565">
    <w:abstractNumId w:val="18"/>
  </w:num>
  <w:num w:numId="7" w16cid:durableId="2084446990">
    <w:abstractNumId w:val="26"/>
  </w:num>
  <w:num w:numId="8" w16cid:durableId="1190030108">
    <w:abstractNumId w:val="19"/>
  </w:num>
  <w:num w:numId="9" w16cid:durableId="323290131">
    <w:abstractNumId w:val="15"/>
  </w:num>
  <w:num w:numId="10" w16cid:durableId="2121951796">
    <w:abstractNumId w:val="23"/>
  </w:num>
  <w:num w:numId="11" w16cid:durableId="1567717651">
    <w:abstractNumId w:val="13"/>
  </w:num>
  <w:num w:numId="12" w16cid:durableId="1237321499">
    <w:abstractNumId w:val="21"/>
  </w:num>
  <w:num w:numId="13" w16cid:durableId="278224603">
    <w:abstractNumId w:val="24"/>
  </w:num>
  <w:num w:numId="14" w16cid:durableId="1109470199">
    <w:abstractNumId w:val="7"/>
  </w:num>
  <w:num w:numId="15" w16cid:durableId="1682317379">
    <w:abstractNumId w:val="22"/>
  </w:num>
  <w:num w:numId="16" w16cid:durableId="1911037318">
    <w:abstractNumId w:val="17"/>
  </w:num>
  <w:num w:numId="17" w16cid:durableId="868571011">
    <w:abstractNumId w:val="25"/>
  </w:num>
  <w:num w:numId="18" w16cid:durableId="599146804">
    <w:abstractNumId w:val="8"/>
  </w:num>
  <w:num w:numId="19" w16cid:durableId="19514682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442D"/>
    <w:rsid w:val="00025856"/>
    <w:rsid w:val="00027225"/>
    <w:rsid w:val="0003164E"/>
    <w:rsid w:val="000321C4"/>
    <w:rsid w:val="00034826"/>
    <w:rsid w:val="000356AA"/>
    <w:rsid w:val="00044872"/>
    <w:rsid w:val="00044F64"/>
    <w:rsid w:val="000467D5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973A7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3BB6"/>
    <w:rsid w:val="0022700A"/>
    <w:rsid w:val="00227A74"/>
    <w:rsid w:val="00231556"/>
    <w:rsid w:val="00241B66"/>
    <w:rsid w:val="00242F30"/>
    <w:rsid w:val="00252852"/>
    <w:rsid w:val="00254FDF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496E"/>
    <w:rsid w:val="00320E9D"/>
    <w:rsid w:val="00325AFD"/>
    <w:rsid w:val="0033043C"/>
    <w:rsid w:val="00331127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3DF1"/>
    <w:rsid w:val="003A6866"/>
    <w:rsid w:val="003A70C1"/>
    <w:rsid w:val="003B0BE0"/>
    <w:rsid w:val="003B12C1"/>
    <w:rsid w:val="003B4820"/>
    <w:rsid w:val="003B50EC"/>
    <w:rsid w:val="003B7C4E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E6A43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2439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5BC0"/>
    <w:rsid w:val="005867B1"/>
    <w:rsid w:val="005932F0"/>
    <w:rsid w:val="00594873"/>
    <w:rsid w:val="005958CA"/>
    <w:rsid w:val="00595B20"/>
    <w:rsid w:val="0059608C"/>
    <w:rsid w:val="005961AB"/>
    <w:rsid w:val="00596B03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C67F0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607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77957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C6CB1"/>
    <w:rsid w:val="006D1D88"/>
    <w:rsid w:val="006D2D90"/>
    <w:rsid w:val="006D4D1F"/>
    <w:rsid w:val="006D75BF"/>
    <w:rsid w:val="006D76F2"/>
    <w:rsid w:val="006E0763"/>
    <w:rsid w:val="006E547E"/>
    <w:rsid w:val="006F3906"/>
    <w:rsid w:val="006F49DB"/>
    <w:rsid w:val="006F69A8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99D"/>
    <w:rsid w:val="00740DC6"/>
    <w:rsid w:val="007413D5"/>
    <w:rsid w:val="00745F22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09C6"/>
    <w:rsid w:val="007E2426"/>
    <w:rsid w:val="007E433C"/>
    <w:rsid w:val="007E525F"/>
    <w:rsid w:val="007E6008"/>
    <w:rsid w:val="007F0C36"/>
    <w:rsid w:val="007F374E"/>
    <w:rsid w:val="007F7718"/>
    <w:rsid w:val="0080050A"/>
    <w:rsid w:val="00801745"/>
    <w:rsid w:val="00806CDE"/>
    <w:rsid w:val="00806D0C"/>
    <w:rsid w:val="0080734F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227C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3A27"/>
    <w:rsid w:val="00B1690E"/>
    <w:rsid w:val="00B200FB"/>
    <w:rsid w:val="00B22764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1FDB"/>
    <w:rsid w:val="00DA2B7E"/>
    <w:rsid w:val="00DA6D18"/>
    <w:rsid w:val="00DB0CFA"/>
    <w:rsid w:val="00DB7CB6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598F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53E6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3E52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152AB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3B661-24D3-4E96-B13A-5F736057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8</cp:revision>
  <cp:lastPrinted>2021-03-16T12:52:00Z</cp:lastPrinted>
  <dcterms:created xsi:type="dcterms:W3CDTF">2022-05-31T10:57:00Z</dcterms:created>
  <dcterms:modified xsi:type="dcterms:W3CDTF">2023-07-25T12:41:00Z</dcterms:modified>
</cp:coreProperties>
</file>